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17392" w14:textId="77777777" w:rsidR="002A6BC3" w:rsidRDefault="002A6BC3" w:rsidP="00317354">
      <w:pPr>
        <w:ind w:right="-227"/>
        <w:rPr>
          <w:rFonts w:ascii="Arial" w:hAnsi="Arial" w:cs="Arial"/>
        </w:rPr>
      </w:pPr>
    </w:p>
    <w:p w14:paraId="3FCAE888" w14:textId="6ECCD66A" w:rsidR="00031314" w:rsidRDefault="002C33AA" w:rsidP="00317354">
      <w:pPr>
        <w:ind w:right="-227"/>
        <w:rPr>
          <w:rFonts w:ascii="Arial" w:hAnsi="Arial" w:cs="Arial"/>
        </w:rPr>
      </w:pPr>
      <w:r w:rsidRPr="00536AEF">
        <w:rPr>
          <w:rFonts w:ascii="Arial" w:eastAsia="Calibri" w:hAnsi="Arial"/>
          <w:b/>
          <w:color w:val="000000"/>
        </w:rPr>
        <w:t>KZP/26/</w:t>
      </w:r>
      <w:r w:rsidR="00153EAC">
        <w:rPr>
          <w:rFonts w:ascii="Arial" w:eastAsia="Calibri" w:hAnsi="Arial"/>
          <w:b/>
          <w:color w:val="000000"/>
        </w:rPr>
        <w:t>4</w:t>
      </w:r>
      <w:r w:rsidRPr="00536AEF">
        <w:rPr>
          <w:rFonts w:ascii="Arial" w:eastAsia="Calibri" w:hAnsi="Arial"/>
          <w:b/>
          <w:color w:val="000000"/>
        </w:rPr>
        <w:t>/2026</w:t>
      </w:r>
    </w:p>
    <w:p w14:paraId="66477B27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5F4C6786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112C7026" w14:textId="1F43CC0B" w:rsidR="00515A7C" w:rsidRPr="000D18A7" w:rsidRDefault="00515A7C" w:rsidP="00515A7C">
      <w:pPr>
        <w:rPr>
          <w:rFonts w:ascii="Arial" w:hAnsi="Arial" w:cs="Arial"/>
          <w:b/>
        </w:rPr>
      </w:pPr>
      <w:r w:rsidRPr="000D18A7">
        <w:rPr>
          <w:rFonts w:ascii="Arial" w:hAnsi="Arial" w:cs="Arial"/>
        </w:rPr>
        <w:t xml:space="preserve">Nazwa i adres Wykonawcy:                                                                </w:t>
      </w:r>
      <w:r>
        <w:rPr>
          <w:rFonts w:ascii="Arial" w:hAnsi="Arial" w:cs="Arial"/>
        </w:rPr>
        <w:tab/>
      </w:r>
      <w:r w:rsidRPr="000D18A7">
        <w:rPr>
          <w:rFonts w:ascii="Arial" w:hAnsi="Arial" w:cs="Arial"/>
          <w:b/>
        </w:rPr>
        <w:t xml:space="preserve">Załącznik nr </w:t>
      </w:r>
      <w:r w:rsidR="00153EAC">
        <w:rPr>
          <w:rFonts w:ascii="Arial" w:hAnsi="Arial" w:cs="Arial"/>
          <w:b/>
        </w:rPr>
        <w:t>4</w:t>
      </w:r>
      <w:r w:rsidRPr="000D18A7">
        <w:rPr>
          <w:rFonts w:ascii="Arial" w:hAnsi="Arial" w:cs="Arial"/>
          <w:b/>
        </w:rPr>
        <w:t xml:space="preserve"> do SWZ                                                                                                                                 </w:t>
      </w:r>
    </w:p>
    <w:p w14:paraId="70D72DEE" w14:textId="77777777" w:rsidR="00515A7C" w:rsidRPr="000D18A7" w:rsidRDefault="00515A7C" w:rsidP="00515A7C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0A09F249" w14:textId="77777777" w:rsidR="00515A7C" w:rsidRPr="000D18A7" w:rsidRDefault="00515A7C" w:rsidP="00515A7C">
      <w:pPr>
        <w:spacing w:before="120" w:after="120"/>
        <w:rPr>
          <w:rFonts w:ascii="Arial" w:hAnsi="Arial" w:cs="Arial"/>
          <w:lang w:val="de-DE"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</w:t>
      </w:r>
    </w:p>
    <w:p w14:paraId="4977D8C5" w14:textId="77777777" w:rsidR="00515A7C" w:rsidRDefault="00515A7C" w:rsidP="00515A7C">
      <w:pPr>
        <w:ind w:left="7788" w:right="-227"/>
      </w:pPr>
      <w:r>
        <w:rPr>
          <w:b/>
        </w:rPr>
        <w:t xml:space="preserve">                                                                                                                         </w:t>
      </w:r>
    </w:p>
    <w:p w14:paraId="15C3D516" w14:textId="77777777" w:rsidR="00515A7C" w:rsidRPr="00A74030" w:rsidRDefault="00515A7C" w:rsidP="00515A7C">
      <w:pPr>
        <w:jc w:val="center"/>
        <w:rPr>
          <w:rFonts w:ascii="Arial" w:eastAsia="Calibri" w:hAnsi="Arial" w:cs="Arial"/>
          <w:b/>
          <w:color w:val="000000"/>
          <w:sz w:val="22"/>
          <w:szCs w:val="22"/>
          <w:u w:val="single"/>
        </w:rPr>
      </w:pPr>
      <w:r w:rsidRPr="00A74030">
        <w:rPr>
          <w:rFonts w:ascii="Arial" w:eastAsia="Calibri" w:hAnsi="Arial" w:cs="Arial"/>
          <w:b/>
          <w:color w:val="000000"/>
          <w:sz w:val="22"/>
          <w:szCs w:val="22"/>
          <w:u w:val="single"/>
        </w:rPr>
        <w:t>Oświadczenie Wykonawcy</w:t>
      </w:r>
    </w:p>
    <w:p w14:paraId="14D26677" w14:textId="77777777" w:rsidR="00515A7C" w:rsidRPr="002C33AA" w:rsidRDefault="00515A7C" w:rsidP="00515A7C">
      <w:pPr>
        <w:jc w:val="center"/>
        <w:rPr>
          <w:rFonts w:ascii="Arial" w:eastAsia="Calibri" w:hAnsi="Arial" w:cs="Arial"/>
          <w:color w:val="000000"/>
          <w:sz w:val="22"/>
          <w:szCs w:val="22"/>
        </w:rPr>
      </w:pPr>
      <w:r w:rsidRPr="002C33AA">
        <w:rPr>
          <w:rFonts w:ascii="Arial" w:hAnsi="Arial" w:cs="Arial"/>
          <w:sz w:val="22"/>
          <w:szCs w:val="22"/>
        </w:rPr>
        <w:t xml:space="preserve">o którym mowa w art. 117 ust. 4 </w:t>
      </w:r>
    </w:p>
    <w:p w14:paraId="66B1A2EB" w14:textId="786947B0" w:rsidR="00515A7C" w:rsidRPr="002C33AA" w:rsidRDefault="00515A7C" w:rsidP="00A74030">
      <w:pPr>
        <w:jc w:val="center"/>
        <w:rPr>
          <w:rFonts w:ascii="Arial" w:hAnsi="Arial" w:cs="Arial"/>
          <w:sz w:val="22"/>
          <w:szCs w:val="22"/>
        </w:rPr>
      </w:pPr>
      <w:r w:rsidRPr="002C33AA">
        <w:rPr>
          <w:rFonts w:ascii="Arial" w:eastAsia="Calibri" w:hAnsi="Arial" w:cs="Arial"/>
          <w:color w:val="000000"/>
          <w:sz w:val="22"/>
          <w:szCs w:val="22"/>
        </w:rPr>
        <w:t>ustawy z dnia 11 września 2019r. Prawo zamówień publicznych</w:t>
      </w:r>
      <w:r w:rsidR="00A74030" w:rsidRPr="002C33AA">
        <w:rPr>
          <w:rFonts w:ascii="Arial" w:hAnsi="Arial" w:cs="Arial"/>
          <w:sz w:val="22"/>
          <w:szCs w:val="22"/>
        </w:rPr>
        <w:t xml:space="preserve"> </w:t>
      </w:r>
      <w:r w:rsidRPr="002C33AA">
        <w:rPr>
          <w:rFonts w:ascii="Arial" w:hAnsi="Arial" w:cs="Arial"/>
          <w:sz w:val="22"/>
          <w:szCs w:val="22"/>
        </w:rPr>
        <w:t>(dotyczy sytuacji, z której wynika wykonanie przedmiotu zamówienia przez poszczególnych wykonawców Wspólnie ubiegających się o udzielenie zamówienia)</w:t>
      </w:r>
      <w:r w:rsidR="002C33AA" w:rsidRPr="002C33AA">
        <w:rPr>
          <w:rFonts w:ascii="Arial" w:hAnsi="Arial" w:cs="Arial"/>
          <w:sz w:val="22"/>
          <w:szCs w:val="22"/>
        </w:rPr>
        <w:t>.</w:t>
      </w:r>
    </w:p>
    <w:p w14:paraId="47C3FA58" w14:textId="77777777" w:rsidR="00515A7C" w:rsidRPr="00B05EB1" w:rsidRDefault="00515A7C" w:rsidP="00515A7C">
      <w:pPr>
        <w:jc w:val="center"/>
        <w:rPr>
          <w:rFonts w:ascii="Arial" w:hAnsi="Arial" w:cs="Arial"/>
          <w:b/>
          <w:bCs/>
        </w:rPr>
      </w:pPr>
    </w:p>
    <w:p w14:paraId="4467EE2A" w14:textId="20294ED6" w:rsidR="00515A7C" w:rsidRPr="00B05EB1" w:rsidRDefault="00515A7C" w:rsidP="00515A7C">
      <w:pPr>
        <w:spacing w:after="120"/>
        <w:jc w:val="both"/>
        <w:rPr>
          <w:rFonts w:ascii="Arial" w:hAnsi="Arial" w:cs="Arial"/>
          <w:b/>
          <w:bCs/>
        </w:rPr>
      </w:pPr>
      <w:r w:rsidRPr="00B05EB1">
        <w:rPr>
          <w:rFonts w:ascii="Arial" w:hAnsi="Arial" w:cs="Arial"/>
        </w:rPr>
        <w:t>w postępowaniu prowadzonym w trybie podstawowym pn.</w:t>
      </w:r>
      <w:r w:rsidRPr="00B05EB1">
        <w:rPr>
          <w:rFonts w:ascii="Arial" w:hAnsi="Arial" w:cs="Arial"/>
          <w:b/>
          <w:i/>
          <w:lang w:eastAsia="pl-PL"/>
        </w:rPr>
        <w:t xml:space="preserve"> </w:t>
      </w:r>
      <w:r w:rsidRPr="0062773C">
        <w:rPr>
          <w:rFonts w:ascii="Arial" w:hAnsi="Arial" w:cs="Arial"/>
          <w:b/>
          <w:i/>
          <w:lang w:eastAsia="pl-PL"/>
        </w:rPr>
        <w:t>„</w:t>
      </w:r>
      <w:r w:rsidR="00153EAC" w:rsidRPr="00153EAC">
        <w:rPr>
          <w:rFonts w:ascii="Arial" w:hAnsi="Arial" w:cs="Arial"/>
          <w:b/>
          <w:bCs/>
          <w:i/>
          <w:iCs/>
          <w:lang w:eastAsia="pl-PL"/>
        </w:rPr>
        <w:t>Dostawa fabrycznie nowego sprzętu komputerowego  i akcesoriów dla Akademii Sztuk Pięknych w Gdańsku</w:t>
      </w:r>
      <w:r w:rsidRPr="0062773C">
        <w:rPr>
          <w:rFonts w:ascii="Arial" w:hAnsi="Arial" w:cs="Arial"/>
          <w:b/>
          <w:i/>
          <w:lang w:eastAsia="pl-PL"/>
        </w:rPr>
        <w:t>”</w:t>
      </w:r>
      <w:r>
        <w:rPr>
          <w:rFonts w:ascii="Arial" w:hAnsi="Arial" w:cs="Arial"/>
          <w:b/>
          <w:i/>
          <w:lang w:eastAsia="pl-PL"/>
        </w:rPr>
        <w:t xml:space="preserve"> </w:t>
      </w:r>
      <w:r w:rsidRPr="00B05EB1">
        <w:rPr>
          <w:rFonts w:ascii="Arial" w:hAnsi="Arial" w:cs="Arial"/>
          <w:iCs/>
        </w:rPr>
        <w:t>oświadczam co następuje:</w:t>
      </w:r>
    </w:p>
    <w:p w14:paraId="6228A62F" w14:textId="77777777" w:rsidR="00515A7C" w:rsidRPr="00B05EB1" w:rsidRDefault="00515A7C" w:rsidP="00515A7C">
      <w:pPr>
        <w:jc w:val="center"/>
        <w:rPr>
          <w:rFonts w:ascii="Arial" w:hAnsi="Arial" w:cs="Arial"/>
          <w:b/>
          <w:bCs/>
        </w:rPr>
      </w:pPr>
    </w:p>
    <w:p w14:paraId="4C7C4C9D" w14:textId="77777777" w:rsidR="00515A7C" w:rsidRPr="00B05EB1" w:rsidRDefault="00515A7C" w:rsidP="00515A7C">
      <w:pPr>
        <w:jc w:val="both"/>
        <w:rPr>
          <w:rFonts w:ascii="Arial" w:eastAsia="Calibri" w:hAnsi="Arial" w:cs="Arial"/>
          <w:color w:val="000000"/>
        </w:rPr>
      </w:pPr>
      <w:r w:rsidRPr="00B05EB1">
        <w:rPr>
          <w:rFonts w:ascii="Arial" w:eastAsia="Calibri" w:hAnsi="Arial" w:cs="Arial"/>
          <w:color w:val="000000"/>
        </w:rPr>
        <w:t>1) W niniejszym postępowaniu:</w:t>
      </w:r>
    </w:p>
    <w:p w14:paraId="57940052" w14:textId="5703B922" w:rsidR="00515A7C" w:rsidRPr="00B05EB1" w:rsidRDefault="00515A7C" w:rsidP="00515A7C">
      <w:pPr>
        <w:jc w:val="both"/>
        <w:rPr>
          <w:rFonts w:ascii="Arial" w:eastAsia="Calibri" w:hAnsi="Arial" w:cs="Arial"/>
          <w:color w:val="000000"/>
        </w:rPr>
      </w:pPr>
      <w:r w:rsidRPr="00B05EB1">
        <w:rPr>
          <w:rFonts w:ascii="Arial" w:eastAsia="Calibri" w:hAnsi="Arial" w:cs="Arial"/>
          <w:color w:val="000000"/>
        </w:rPr>
        <w:t xml:space="preserve"> ………………………………………………………………………………………………………………………</w:t>
      </w:r>
    </w:p>
    <w:p w14:paraId="63DD2919" w14:textId="03DA28B8" w:rsidR="00515A7C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  <w:r w:rsidRPr="00B05EB1">
        <w:rPr>
          <w:rFonts w:ascii="Arial" w:eastAsia="Calibri" w:hAnsi="Arial" w:cs="Arial"/>
          <w:color w:val="000000"/>
        </w:rPr>
        <w:t xml:space="preserve"> </w:t>
      </w:r>
      <w:r w:rsidRPr="00B05EB1">
        <w:rPr>
          <w:rFonts w:ascii="Arial" w:eastAsia="Calibri" w:hAnsi="Arial" w:cs="Arial"/>
          <w:i/>
          <w:color w:val="000000"/>
        </w:rPr>
        <w:t xml:space="preserve">(należy podać pełną nazwę/firmę, adres), </w:t>
      </w:r>
      <w:r w:rsidRPr="00B05EB1">
        <w:rPr>
          <w:rFonts w:ascii="Arial" w:eastAsia="Calibri" w:hAnsi="Arial" w:cs="Arial"/>
          <w:b/>
          <w:bCs/>
          <w:iCs/>
          <w:color w:val="000000"/>
        </w:rPr>
        <w:t xml:space="preserve">będę wykonywać </w:t>
      </w:r>
      <w:r w:rsidRPr="00B05EB1">
        <w:rPr>
          <w:rFonts w:ascii="Arial" w:eastAsia="Calibri" w:hAnsi="Arial" w:cs="Arial"/>
          <w:iCs/>
          <w:color w:val="000000"/>
        </w:rPr>
        <w:t xml:space="preserve">poniższy zakres </w:t>
      </w:r>
      <w:r w:rsidR="00153EAC">
        <w:rPr>
          <w:rFonts w:ascii="Arial" w:eastAsia="Calibri" w:hAnsi="Arial" w:cs="Arial"/>
          <w:iCs/>
          <w:color w:val="000000"/>
        </w:rPr>
        <w:t>dostawy</w:t>
      </w:r>
      <w:r w:rsidRPr="00B05EB1">
        <w:rPr>
          <w:rFonts w:ascii="Arial" w:eastAsia="Calibri" w:hAnsi="Arial" w:cs="Arial"/>
          <w:iCs/>
          <w:color w:val="000000"/>
        </w:rPr>
        <w:t>:  ………………………………………………………………………………………………………………………</w:t>
      </w:r>
      <w:r w:rsidRPr="00B05EB1"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………………………………………………………………………………………………………………………</w:t>
      </w:r>
    </w:p>
    <w:p w14:paraId="367E7FB8" w14:textId="77777777" w:rsidR="00515A7C" w:rsidRPr="00B05EB1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  <w:r w:rsidRPr="00B05EB1">
        <w:rPr>
          <w:rFonts w:ascii="Arial" w:eastAsia="Calibri" w:hAnsi="Arial" w:cs="Arial"/>
          <w:i/>
          <w:color w:val="000000"/>
        </w:rPr>
        <w:t>(należy szczegółowo opisać).</w:t>
      </w:r>
      <w:r w:rsidRPr="00B05EB1">
        <w:rPr>
          <w:rFonts w:ascii="Arial" w:eastAsia="Calibri" w:hAnsi="Arial" w:cs="Arial"/>
          <w:iCs/>
          <w:color w:val="000000"/>
        </w:rPr>
        <w:t xml:space="preserve"> </w:t>
      </w:r>
    </w:p>
    <w:p w14:paraId="2DF6954E" w14:textId="77777777" w:rsidR="00515A7C" w:rsidRPr="00B05EB1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</w:p>
    <w:p w14:paraId="67CA948B" w14:textId="79F030C2" w:rsidR="00515A7C" w:rsidRPr="00B05EB1" w:rsidRDefault="00515A7C" w:rsidP="00515A7C">
      <w:pPr>
        <w:jc w:val="both"/>
        <w:rPr>
          <w:rFonts w:ascii="Arial" w:eastAsia="Calibri" w:hAnsi="Arial" w:cs="Arial"/>
          <w:b/>
          <w:bCs/>
        </w:rPr>
      </w:pPr>
    </w:p>
    <w:p w14:paraId="61B19613" w14:textId="77777777" w:rsidR="00515A7C" w:rsidRPr="00B05EB1" w:rsidRDefault="00515A7C" w:rsidP="00515A7C">
      <w:pPr>
        <w:rPr>
          <w:rFonts w:ascii="Arial" w:eastAsia="Calibri" w:hAnsi="Arial" w:cs="Arial"/>
          <w:b/>
          <w:bCs/>
        </w:rPr>
      </w:pPr>
    </w:p>
    <w:p w14:paraId="74D74139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 xml:space="preserve">…………….……. </w:t>
      </w:r>
      <w:r w:rsidRPr="00B05EB1">
        <w:rPr>
          <w:rFonts w:ascii="Arial" w:eastAsia="Calibri" w:hAnsi="Arial" w:cs="Arial"/>
          <w:i/>
        </w:rPr>
        <w:t xml:space="preserve">(miejscowość), </w:t>
      </w:r>
      <w:r w:rsidRPr="00B05EB1">
        <w:rPr>
          <w:rFonts w:ascii="Arial" w:eastAsia="Calibri" w:hAnsi="Arial" w:cs="Arial"/>
        </w:rPr>
        <w:t xml:space="preserve">dnia ………….……. r. </w:t>
      </w:r>
      <w:r w:rsidRPr="00B05EB1">
        <w:rPr>
          <w:rFonts w:ascii="Arial" w:eastAsia="Calibri" w:hAnsi="Arial" w:cs="Arial"/>
        </w:rPr>
        <w:tab/>
      </w:r>
      <w:r w:rsidRPr="00B05EB1">
        <w:rPr>
          <w:rFonts w:ascii="Arial" w:eastAsia="Calibri" w:hAnsi="Arial" w:cs="Arial"/>
        </w:rPr>
        <w:tab/>
        <w:t xml:space="preserve">                                      </w:t>
      </w:r>
    </w:p>
    <w:p w14:paraId="00EE1E3F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</w:p>
    <w:p w14:paraId="4A0B1826" w14:textId="77777777" w:rsidR="00515A7C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 xml:space="preserve">                                                                                    </w:t>
      </w:r>
      <w:r>
        <w:rPr>
          <w:rFonts w:ascii="Arial" w:eastAsia="Calibri" w:hAnsi="Arial" w:cs="Arial"/>
        </w:rPr>
        <w:t xml:space="preserve">                </w:t>
      </w:r>
    </w:p>
    <w:p w14:paraId="26AA4BAA" w14:textId="77777777" w:rsidR="00515A7C" w:rsidRPr="00B05EB1" w:rsidRDefault="00515A7C" w:rsidP="00515A7C">
      <w:pPr>
        <w:jc w:val="both"/>
        <w:rPr>
          <w:rFonts w:ascii="Arial" w:hAnsi="Arial" w:cs="Arial"/>
          <w:i/>
        </w:rPr>
      </w:pPr>
      <w:r>
        <w:rPr>
          <w:rFonts w:ascii="Arial" w:eastAsia="Calibri" w:hAnsi="Arial" w:cs="Arial"/>
        </w:rPr>
        <w:t xml:space="preserve">                                                                  </w:t>
      </w:r>
      <w:r w:rsidRPr="00B05EB1">
        <w:rPr>
          <w:rFonts w:ascii="Arial" w:eastAsia="Calibri" w:hAnsi="Arial" w:cs="Arial"/>
        </w:rPr>
        <w:t>………………………………………………………………………</w:t>
      </w:r>
    </w:p>
    <w:p w14:paraId="6E25803D" w14:textId="77777777" w:rsidR="00515A7C" w:rsidRPr="00B05EB1" w:rsidRDefault="00515A7C" w:rsidP="00515A7C">
      <w:pPr>
        <w:rPr>
          <w:rFonts w:ascii="Arial" w:hAnsi="Arial" w:cs="Arial"/>
          <w:i/>
        </w:rPr>
      </w:pPr>
      <w:r w:rsidRPr="00B05EB1">
        <w:rPr>
          <w:rFonts w:ascii="Arial" w:hAnsi="Arial" w:cs="Arial"/>
          <w:i/>
        </w:rPr>
        <w:t xml:space="preserve">                                                                         Podpis Wykonawcy, który potwierdza dany zakres    </w:t>
      </w:r>
    </w:p>
    <w:p w14:paraId="2FB588F1" w14:textId="77777777" w:rsidR="00515A7C" w:rsidRPr="00B05EB1" w:rsidRDefault="00515A7C" w:rsidP="00515A7C">
      <w:pPr>
        <w:ind w:left="4956" w:firstLine="708"/>
        <w:jc w:val="right"/>
        <w:rPr>
          <w:rFonts w:ascii="Arial" w:eastAsia="Calibri" w:hAnsi="Arial" w:cs="Arial"/>
          <w:color w:val="000000"/>
        </w:rPr>
      </w:pPr>
    </w:p>
    <w:p w14:paraId="625344DD" w14:textId="77777777" w:rsidR="00515A7C" w:rsidRPr="00B05EB1" w:rsidRDefault="00515A7C" w:rsidP="00515A7C">
      <w:pPr>
        <w:jc w:val="both"/>
        <w:rPr>
          <w:rFonts w:ascii="Arial" w:eastAsia="Calibri" w:hAnsi="Arial" w:cs="Arial"/>
          <w:color w:val="000000"/>
        </w:rPr>
      </w:pPr>
      <w:r w:rsidRPr="00B05EB1">
        <w:rPr>
          <w:rFonts w:ascii="Arial" w:eastAsia="Calibri" w:hAnsi="Arial" w:cs="Arial"/>
          <w:color w:val="000000"/>
        </w:rPr>
        <w:t xml:space="preserve">2) W niniejszym postępowaniu: </w:t>
      </w:r>
    </w:p>
    <w:p w14:paraId="5C5A63BD" w14:textId="01E9995E" w:rsidR="004567FB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  <w:r w:rsidRPr="00B05EB1"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</w:t>
      </w:r>
      <w:r w:rsidR="004567FB">
        <w:rPr>
          <w:rFonts w:ascii="Arial" w:eastAsia="Calibri" w:hAnsi="Arial" w:cs="Arial"/>
          <w:color w:val="000000"/>
        </w:rPr>
        <w:t>…………………..…</w:t>
      </w:r>
      <w:r w:rsidR="004567FB">
        <w:rPr>
          <w:rFonts w:ascii="Arial" w:eastAsia="Calibri" w:hAnsi="Arial" w:cs="Arial"/>
          <w:color w:val="000000"/>
        </w:rPr>
        <w:br/>
      </w:r>
      <w:r w:rsidRPr="00B05EB1">
        <w:rPr>
          <w:rFonts w:ascii="Arial" w:eastAsia="Calibri" w:hAnsi="Arial" w:cs="Arial"/>
          <w:i/>
          <w:color w:val="000000"/>
        </w:rPr>
        <w:t xml:space="preserve">(należy podać pełną nazwę/firmę, adres), </w:t>
      </w:r>
      <w:r w:rsidRPr="00B05EB1">
        <w:rPr>
          <w:rFonts w:ascii="Arial" w:eastAsia="Calibri" w:hAnsi="Arial" w:cs="Arial"/>
          <w:b/>
          <w:bCs/>
          <w:iCs/>
          <w:color w:val="000000"/>
        </w:rPr>
        <w:t xml:space="preserve">będę wykonywać </w:t>
      </w:r>
      <w:r w:rsidRPr="00B05EB1">
        <w:rPr>
          <w:rFonts w:ascii="Arial" w:eastAsia="Calibri" w:hAnsi="Arial" w:cs="Arial"/>
          <w:iCs/>
          <w:color w:val="000000"/>
        </w:rPr>
        <w:t xml:space="preserve">poniższy zakres </w:t>
      </w:r>
      <w:r w:rsidR="00153EAC">
        <w:rPr>
          <w:rFonts w:ascii="Arial" w:eastAsia="Calibri" w:hAnsi="Arial" w:cs="Arial"/>
          <w:iCs/>
          <w:color w:val="000000"/>
        </w:rPr>
        <w:t>dostawy</w:t>
      </w:r>
      <w:r w:rsidR="004567FB">
        <w:rPr>
          <w:rFonts w:ascii="Arial" w:eastAsia="Calibri" w:hAnsi="Arial" w:cs="Arial"/>
          <w:iCs/>
          <w:color w:val="000000"/>
        </w:rPr>
        <w:t xml:space="preserve"> </w:t>
      </w:r>
      <w:r w:rsidRPr="00B05EB1">
        <w:rPr>
          <w:rFonts w:ascii="Arial" w:eastAsia="Calibri" w:hAnsi="Arial" w:cs="Arial"/>
          <w:iCs/>
          <w:color w:val="000000"/>
        </w:rPr>
        <w:t>:  …………………………………………</w:t>
      </w:r>
      <w:r w:rsidR="004567FB">
        <w:rPr>
          <w:rFonts w:ascii="Arial" w:eastAsia="Calibri" w:hAnsi="Arial" w:cs="Arial"/>
          <w:iCs/>
          <w:color w:val="000000"/>
        </w:rPr>
        <w:t>..………………………………………………………………………</w:t>
      </w:r>
    </w:p>
    <w:p w14:paraId="2F85BEC8" w14:textId="3CF77A8B" w:rsidR="00515A7C" w:rsidRPr="00B05EB1" w:rsidRDefault="004567FB" w:rsidP="00515A7C">
      <w:pPr>
        <w:jc w:val="both"/>
        <w:rPr>
          <w:rFonts w:ascii="Arial" w:eastAsia="Calibri" w:hAnsi="Arial" w:cs="Arial"/>
          <w:iCs/>
          <w:color w:val="000000"/>
        </w:rPr>
      </w:pPr>
      <w:r>
        <w:rPr>
          <w:rFonts w:ascii="Arial" w:eastAsia="Calibri" w:hAnsi="Arial" w:cs="Arial"/>
          <w:iCs/>
          <w:color w:val="000000"/>
        </w:rPr>
        <w:t>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iCs/>
          <w:color w:val="000000"/>
        </w:rPr>
        <w:br/>
      </w:r>
      <w:r w:rsidR="00515A7C" w:rsidRPr="00B05EB1">
        <w:rPr>
          <w:rFonts w:ascii="Arial" w:eastAsia="Calibri" w:hAnsi="Arial" w:cs="Arial"/>
          <w:i/>
          <w:color w:val="000000"/>
        </w:rPr>
        <w:t>(należy szczegółowo opisać).</w:t>
      </w:r>
      <w:r w:rsidR="00515A7C" w:rsidRPr="00B05EB1">
        <w:rPr>
          <w:rFonts w:ascii="Arial" w:eastAsia="Calibri" w:hAnsi="Arial" w:cs="Arial"/>
          <w:iCs/>
          <w:color w:val="000000"/>
        </w:rPr>
        <w:t xml:space="preserve"> </w:t>
      </w:r>
    </w:p>
    <w:p w14:paraId="38F4D918" w14:textId="77777777" w:rsidR="00515A7C" w:rsidRPr="00B05EB1" w:rsidRDefault="00515A7C" w:rsidP="00515A7C">
      <w:pPr>
        <w:jc w:val="both"/>
        <w:rPr>
          <w:rFonts w:ascii="Arial" w:eastAsia="Calibri" w:hAnsi="Arial" w:cs="Arial"/>
          <w:iCs/>
          <w:color w:val="000000"/>
        </w:rPr>
      </w:pPr>
    </w:p>
    <w:p w14:paraId="45DC9AB7" w14:textId="77777777" w:rsidR="00515A7C" w:rsidRPr="00B05EB1" w:rsidRDefault="00515A7C" w:rsidP="00515A7C">
      <w:pPr>
        <w:rPr>
          <w:rFonts w:ascii="Arial" w:eastAsia="Calibri" w:hAnsi="Arial" w:cs="Arial"/>
          <w:b/>
          <w:bCs/>
        </w:rPr>
      </w:pPr>
    </w:p>
    <w:p w14:paraId="3B282FB4" w14:textId="77777777" w:rsidR="00515A7C" w:rsidRDefault="00515A7C" w:rsidP="00515A7C">
      <w:pPr>
        <w:rPr>
          <w:rFonts w:ascii="Arial" w:eastAsia="Calibri" w:hAnsi="Arial" w:cs="Arial"/>
          <w:b/>
          <w:bCs/>
        </w:rPr>
      </w:pPr>
    </w:p>
    <w:p w14:paraId="2E2060E9" w14:textId="77777777" w:rsidR="00275AC5" w:rsidRDefault="00275AC5" w:rsidP="00515A7C">
      <w:pPr>
        <w:rPr>
          <w:rFonts w:ascii="Arial" w:eastAsia="Calibri" w:hAnsi="Arial" w:cs="Arial"/>
          <w:b/>
          <w:bCs/>
        </w:rPr>
      </w:pPr>
    </w:p>
    <w:p w14:paraId="0E1C8FB2" w14:textId="77777777" w:rsidR="00275AC5" w:rsidRPr="00B05EB1" w:rsidRDefault="00275AC5" w:rsidP="00515A7C">
      <w:pPr>
        <w:rPr>
          <w:rFonts w:ascii="Arial" w:eastAsia="Calibri" w:hAnsi="Arial" w:cs="Arial"/>
          <w:b/>
          <w:bCs/>
        </w:rPr>
      </w:pPr>
    </w:p>
    <w:p w14:paraId="0FBAE256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 xml:space="preserve">…………….……. </w:t>
      </w:r>
      <w:r w:rsidRPr="00B05EB1">
        <w:rPr>
          <w:rFonts w:ascii="Arial" w:eastAsia="Calibri" w:hAnsi="Arial" w:cs="Arial"/>
          <w:i/>
        </w:rPr>
        <w:t xml:space="preserve">(miejscowość), </w:t>
      </w:r>
      <w:r w:rsidRPr="00B05EB1">
        <w:rPr>
          <w:rFonts w:ascii="Arial" w:eastAsia="Calibri" w:hAnsi="Arial" w:cs="Arial"/>
        </w:rPr>
        <w:t xml:space="preserve">dnia ………….……. r. </w:t>
      </w:r>
      <w:r w:rsidRPr="00B05EB1">
        <w:rPr>
          <w:rFonts w:ascii="Arial" w:eastAsia="Calibri" w:hAnsi="Arial" w:cs="Arial"/>
        </w:rPr>
        <w:tab/>
      </w:r>
    </w:p>
    <w:p w14:paraId="0F89BDD5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</w:p>
    <w:p w14:paraId="32445DE2" w14:textId="77777777" w:rsidR="00515A7C" w:rsidRDefault="00515A7C" w:rsidP="00515A7C">
      <w:pPr>
        <w:jc w:val="both"/>
        <w:rPr>
          <w:rFonts w:ascii="Arial" w:eastAsia="Calibri" w:hAnsi="Arial" w:cs="Arial"/>
        </w:rPr>
      </w:pPr>
      <w:r w:rsidRPr="00B05EB1">
        <w:rPr>
          <w:rFonts w:ascii="Arial" w:eastAsia="Calibri" w:hAnsi="Arial" w:cs="Arial"/>
        </w:rPr>
        <w:tab/>
        <w:t xml:space="preserve">                               </w:t>
      </w:r>
      <w:r w:rsidRPr="00B05EB1">
        <w:rPr>
          <w:rFonts w:ascii="Arial" w:eastAsia="Calibri" w:hAnsi="Arial" w:cs="Arial"/>
        </w:rPr>
        <w:tab/>
        <w:t xml:space="preserve">                       </w:t>
      </w:r>
      <w:r>
        <w:rPr>
          <w:rFonts w:ascii="Arial" w:eastAsia="Calibri" w:hAnsi="Arial" w:cs="Arial"/>
        </w:rPr>
        <w:t xml:space="preserve">                             </w:t>
      </w:r>
    </w:p>
    <w:p w14:paraId="03D28836" w14:textId="77777777" w:rsidR="00515A7C" w:rsidRPr="00B05EB1" w:rsidRDefault="00515A7C" w:rsidP="00515A7C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</w:t>
      </w:r>
      <w:r w:rsidRPr="00B05EB1">
        <w:rPr>
          <w:rFonts w:ascii="Arial" w:eastAsia="Calibri" w:hAnsi="Arial" w:cs="Arial"/>
        </w:rPr>
        <w:t>……..……………..………………………………..…………………………</w:t>
      </w:r>
    </w:p>
    <w:p w14:paraId="3EC042AE" w14:textId="77777777" w:rsidR="00515A7C" w:rsidRPr="00117E1E" w:rsidRDefault="00515A7C" w:rsidP="00515A7C">
      <w:pPr>
        <w:jc w:val="both"/>
        <w:rPr>
          <w:rFonts w:ascii="Calibri" w:eastAsia="Calibri" w:hAnsi="Calibri" w:cs="Calibri"/>
          <w:sz w:val="22"/>
          <w:szCs w:val="22"/>
        </w:rPr>
      </w:pPr>
      <w:r w:rsidRPr="00B05EB1">
        <w:rPr>
          <w:rFonts w:ascii="Arial" w:eastAsia="Calibri" w:hAnsi="Arial" w:cs="Arial"/>
        </w:rPr>
        <w:t xml:space="preserve">                                                                    Podpis Wykonawcy który potwierdza dany zakres                                                                                                                                                                                                          </w:t>
      </w:r>
      <w:r w:rsidRPr="00B05EB1">
        <w:rPr>
          <w:rFonts w:ascii="Arial" w:hAnsi="Arial" w:cs="Arial"/>
          <w:i/>
        </w:rPr>
        <w:t xml:space="preserve">                                                                           </w:t>
      </w:r>
    </w:p>
    <w:p w14:paraId="70CAD67D" w14:textId="77777777" w:rsidR="00515A7C" w:rsidRDefault="00515A7C" w:rsidP="00515A7C">
      <w:pPr>
        <w:ind w:firstLine="6"/>
        <w:jc w:val="both"/>
        <w:rPr>
          <w:rFonts w:ascii="Verdana" w:hAnsi="Verdana" w:cs="Verdana"/>
          <w:i/>
          <w:sz w:val="16"/>
          <w:szCs w:val="16"/>
        </w:rPr>
      </w:pPr>
    </w:p>
    <w:p w14:paraId="30936BFA" w14:textId="77777777" w:rsidR="00515A7C" w:rsidRDefault="00515A7C" w:rsidP="00515A7C">
      <w:pPr>
        <w:ind w:firstLine="6"/>
        <w:jc w:val="both"/>
      </w:pPr>
      <w:r>
        <w:rPr>
          <w:rFonts w:ascii="Verdana" w:hAnsi="Verdana" w:cs="Verdana"/>
          <w:i/>
          <w:sz w:val="16"/>
          <w:szCs w:val="16"/>
        </w:rPr>
        <w:t xml:space="preserve">* Treść zapisu należy powielić tyle razy ile potrzeba dla danego przypadku  </w:t>
      </w:r>
    </w:p>
    <w:p w14:paraId="22A22552" w14:textId="77777777" w:rsidR="00515A7C" w:rsidRDefault="00515A7C" w:rsidP="00515A7C">
      <w:pPr>
        <w:ind w:right="-227"/>
      </w:pPr>
    </w:p>
    <w:p w14:paraId="417E89EA" w14:textId="77777777" w:rsidR="00515A7C" w:rsidRDefault="00515A7C" w:rsidP="00515A7C">
      <w:pPr>
        <w:ind w:right="-227"/>
      </w:pPr>
    </w:p>
    <w:p w14:paraId="3FDAE15E" w14:textId="77777777" w:rsidR="00275AC5" w:rsidRDefault="00275AC5" w:rsidP="00515A7C">
      <w:pPr>
        <w:ind w:right="-227"/>
      </w:pPr>
    </w:p>
    <w:p w14:paraId="2E7DA8A8" w14:textId="77777777" w:rsidR="00515A7C" w:rsidRPr="00117E1E" w:rsidRDefault="00515A7C" w:rsidP="00515A7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117E1E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25BBF5EC" w14:textId="77777777" w:rsidR="00515A7C" w:rsidRPr="00117E1E" w:rsidRDefault="00515A7C" w:rsidP="00515A7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117E1E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74EE759B" w14:textId="35C83936" w:rsidR="00515A7C" w:rsidRPr="002C5B60" w:rsidRDefault="00515A7C" w:rsidP="002C5B6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sz w:val="16"/>
          <w:szCs w:val="16"/>
        </w:rPr>
      </w:pPr>
      <w:r w:rsidRPr="00117E1E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</w:t>
      </w:r>
    </w:p>
    <w:sectPr w:rsidR="00515A7C" w:rsidRPr="002C5B60" w:rsidSect="00ED249D">
      <w:headerReference w:type="default" r:id="rId7"/>
      <w:pgSz w:w="11906" w:h="16838"/>
      <w:pgMar w:top="143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C49D4" w14:textId="77777777" w:rsidR="00920C1A" w:rsidRDefault="00920C1A" w:rsidP="00031314">
      <w:r>
        <w:separator/>
      </w:r>
    </w:p>
  </w:endnote>
  <w:endnote w:type="continuationSeparator" w:id="0">
    <w:p w14:paraId="0CC75437" w14:textId="77777777" w:rsidR="00920C1A" w:rsidRDefault="00920C1A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ttawa">
    <w:altName w:val="Calibri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F3672" w14:textId="77777777" w:rsidR="00920C1A" w:rsidRDefault="00920C1A" w:rsidP="00031314">
      <w:r>
        <w:separator/>
      </w:r>
    </w:p>
  </w:footnote>
  <w:footnote w:type="continuationSeparator" w:id="0">
    <w:p w14:paraId="1B49D8C9" w14:textId="77777777" w:rsidR="00920C1A" w:rsidRDefault="00920C1A" w:rsidP="00031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2F22E" w14:textId="3F7B7B89" w:rsidR="00FA3A1D" w:rsidRPr="00E2026D" w:rsidRDefault="007B3B4B" w:rsidP="00FA3A1D">
    <w:pPr>
      <w:pStyle w:val="Nagwek"/>
      <w:rPr>
        <w:rFonts w:ascii="Arial" w:hAnsi="Arial" w:cs="Arial"/>
        <w:color w:val="595959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BE03C0D" wp14:editId="0B971E8B">
          <wp:simplePos x="0" y="0"/>
          <wp:positionH relativeFrom="column">
            <wp:posOffset>-904875</wp:posOffset>
          </wp:positionH>
          <wp:positionV relativeFrom="paragraph">
            <wp:posOffset>-1349375</wp:posOffset>
          </wp:positionV>
          <wp:extent cx="7560310" cy="18021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41900D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4196823"/>
    <w:multiLevelType w:val="hybridMultilevel"/>
    <w:tmpl w:val="6CA0BD04"/>
    <w:lvl w:ilvl="0" w:tplc="3D44C9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352D08"/>
    <w:multiLevelType w:val="hybridMultilevel"/>
    <w:tmpl w:val="8E6C6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9" w15:restartNumberingAfterBreak="0">
    <w:nsid w:val="71FB692B"/>
    <w:multiLevelType w:val="hybridMultilevel"/>
    <w:tmpl w:val="E72890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7608631E"/>
    <w:multiLevelType w:val="hybridMultilevel"/>
    <w:tmpl w:val="9C68D53A"/>
    <w:lvl w:ilvl="0" w:tplc="C11604CC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07055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41584368">
    <w:abstractNumId w:val="2"/>
    <w:lvlOverride w:ilvl="0">
      <w:startOverride w:val="1"/>
    </w:lvlOverride>
  </w:num>
  <w:num w:numId="3" w16cid:durableId="530849577">
    <w:abstractNumId w:val="8"/>
    <w:lvlOverride w:ilvl="0">
      <w:startOverride w:val="1"/>
    </w:lvlOverride>
  </w:num>
  <w:num w:numId="4" w16cid:durableId="504517347">
    <w:abstractNumId w:val="9"/>
    <w:lvlOverride w:ilvl="0">
      <w:startOverride w:val="1"/>
    </w:lvlOverride>
  </w:num>
  <w:num w:numId="5" w16cid:durableId="680276026">
    <w:abstractNumId w:val="1"/>
  </w:num>
  <w:num w:numId="6" w16cid:durableId="1412971381">
    <w:abstractNumId w:val="4"/>
    <w:lvlOverride w:ilvl="0">
      <w:startOverride w:val="1"/>
    </w:lvlOverride>
  </w:num>
  <w:num w:numId="7" w16cid:durableId="745956874">
    <w:abstractNumId w:val="7"/>
    <w:lvlOverride w:ilvl="0">
      <w:startOverride w:val="1"/>
    </w:lvlOverride>
  </w:num>
  <w:num w:numId="8" w16cid:durableId="15620564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6223042">
    <w:abstractNumId w:val="16"/>
  </w:num>
  <w:num w:numId="10" w16cid:durableId="1837185001">
    <w:abstractNumId w:val="13"/>
  </w:num>
  <w:num w:numId="11" w16cid:durableId="8174979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8598161">
    <w:abstractNumId w:val="5"/>
    <w:lvlOverride w:ilvl="0">
      <w:startOverride w:val="1"/>
    </w:lvlOverride>
  </w:num>
  <w:num w:numId="13" w16cid:durableId="1498616378">
    <w:abstractNumId w:val="17"/>
    <w:lvlOverride w:ilvl="0">
      <w:startOverride w:val="1"/>
    </w:lvlOverride>
  </w:num>
  <w:num w:numId="14" w16cid:durableId="1660423358">
    <w:abstractNumId w:val="48"/>
  </w:num>
  <w:num w:numId="15" w16cid:durableId="143208445">
    <w:abstractNumId w:val="47"/>
  </w:num>
  <w:num w:numId="16" w16cid:durableId="648440373">
    <w:abstractNumId w:val="50"/>
  </w:num>
  <w:num w:numId="17" w16cid:durableId="490370984">
    <w:abstractNumId w:val="46"/>
  </w:num>
  <w:num w:numId="18" w16cid:durableId="1551765208">
    <w:abstractNumId w:val="44"/>
  </w:num>
  <w:num w:numId="19" w16cid:durableId="758329879">
    <w:abstractNumId w:val="43"/>
  </w:num>
  <w:num w:numId="20" w16cid:durableId="370882312">
    <w:abstractNumId w:val="49"/>
  </w:num>
  <w:num w:numId="21" w16cid:durableId="1904292797">
    <w:abstractNumId w:val="4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9"/>
    <w:rsid w:val="00031314"/>
    <w:rsid w:val="00086769"/>
    <w:rsid w:val="000D18A7"/>
    <w:rsid w:val="000D45F6"/>
    <w:rsid w:val="000E5C10"/>
    <w:rsid w:val="000F52D8"/>
    <w:rsid w:val="00144E22"/>
    <w:rsid w:val="00153EAC"/>
    <w:rsid w:val="00174F85"/>
    <w:rsid w:val="0019408F"/>
    <w:rsid w:val="001A121A"/>
    <w:rsid w:val="001C5778"/>
    <w:rsid w:val="00205E99"/>
    <w:rsid w:val="002477FD"/>
    <w:rsid w:val="002528F3"/>
    <w:rsid w:val="0026174E"/>
    <w:rsid w:val="0026204E"/>
    <w:rsid w:val="00275AC5"/>
    <w:rsid w:val="00291641"/>
    <w:rsid w:val="002A6BC3"/>
    <w:rsid w:val="002B5264"/>
    <w:rsid w:val="002C33AA"/>
    <w:rsid w:val="002C5B60"/>
    <w:rsid w:val="002D7F31"/>
    <w:rsid w:val="00317354"/>
    <w:rsid w:val="0033726A"/>
    <w:rsid w:val="00354B2F"/>
    <w:rsid w:val="003C2EFD"/>
    <w:rsid w:val="00412BC6"/>
    <w:rsid w:val="00455D10"/>
    <w:rsid w:val="004567FB"/>
    <w:rsid w:val="00473CD5"/>
    <w:rsid w:val="00515A7C"/>
    <w:rsid w:val="00535529"/>
    <w:rsid w:val="00561050"/>
    <w:rsid w:val="00564B84"/>
    <w:rsid w:val="005E4517"/>
    <w:rsid w:val="006025B3"/>
    <w:rsid w:val="0060531D"/>
    <w:rsid w:val="00605381"/>
    <w:rsid w:val="0062773C"/>
    <w:rsid w:val="00641EFF"/>
    <w:rsid w:val="006C137F"/>
    <w:rsid w:val="006F26B3"/>
    <w:rsid w:val="007401A4"/>
    <w:rsid w:val="00766F44"/>
    <w:rsid w:val="00797C4B"/>
    <w:rsid w:val="007B3B4B"/>
    <w:rsid w:val="00812DC9"/>
    <w:rsid w:val="00813C48"/>
    <w:rsid w:val="00832DB7"/>
    <w:rsid w:val="008D221A"/>
    <w:rsid w:val="008D62FD"/>
    <w:rsid w:val="008E2D6C"/>
    <w:rsid w:val="008F49E7"/>
    <w:rsid w:val="008F6DC1"/>
    <w:rsid w:val="0091692A"/>
    <w:rsid w:val="00920C1A"/>
    <w:rsid w:val="00927981"/>
    <w:rsid w:val="009711BF"/>
    <w:rsid w:val="009903A0"/>
    <w:rsid w:val="009B65F2"/>
    <w:rsid w:val="00A03D72"/>
    <w:rsid w:val="00A05DAA"/>
    <w:rsid w:val="00A31D62"/>
    <w:rsid w:val="00A74030"/>
    <w:rsid w:val="00A8619F"/>
    <w:rsid w:val="00A955CA"/>
    <w:rsid w:val="00B22D4D"/>
    <w:rsid w:val="00B358B9"/>
    <w:rsid w:val="00BC5F0B"/>
    <w:rsid w:val="00BD1235"/>
    <w:rsid w:val="00BD7D86"/>
    <w:rsid w:val="00C118B1"/>
    <w:rsid w:val="00C305ED"/>
    <w:rsid w:val="00C74EAA"/>
    <w:rsid w:val="00C85E69"/>
    <w:rsid w:val="00CD6D60"/>
    <w:rsid w:val="00CF26CA"/>
    <w:rsid w:val="00D41FD0"/>
    <w:rsid w:val="00D45ACD"/>
    <w:rsid w:val="00D63CC6"/>
    <w:rsid w:val="00DA5FD7"/>
    <w:rsid w:val="00DF4054"/>
    <w:rsid w:val="00E2090E"/>
    <w:rsid w:val="00E26A85"/>
    <w:rsid w:val="00E84ABC"/>
    <w:rsid w:val="00E87EFE"/>
    <w:rsid w:val="00EA7F1C"/>
    <w:rsid w:val="00ED249D"/>
    <w:rsid w:val="00F276BE"/>
    <w:rsid w:val="00F57936"/>
    <w:rsid w:val="00F57EB5"/>
    <w:rsid w:val="00FA3A1D"/>
    <w:rsid w:val="00FB4BD1"/>
    <w:rsid w:val="00FB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25F501"/>
  <w15:chartTrackingRefBased/>
  <w15:docId w15:val="{8A5B8A21-FA47-483C-A18C-B88C8AAD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styleId="Nierozpoznanawzmianka">
    <w:name w:val="Unresolved Mention"/>
    <w:uiPriority w:val="99"/>
    <w:semiHidden/>
    <w:unhideWhenUsed/>
    <w:rsid w:val="00A05DA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D4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443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3</cp:revision>
  <dcterms:created xsi:type="dcterms:W3CDTF">2026-04-28T07:14:00Z</dcterms:created>
  <dcterms:modified xsi:type="dcterms:W3CDTF">2026-04-28T07:15:00Z</dcterms:modified>
</cp:coreProperties>
</file>